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D5D2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 w:rsidRPr="004D5D20">
        <w:rPr>
          <w:rFonts w:ascii="Times New Roman" w:hAnsi="Times New Roman"/>
          <w:lang w:val="en-US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5D4">
        <w:rPr>
          <w:rFonts w:ascii="Times New Roman" w:hAnsi="Times New Roman"/>
          <w:sz w:val="24"/>
          <w:szCs w:val="24"/>
        </w:rPr>
        <w:t>ул</w:t>
      </w:r>
      <w:proofErr w:type="gramStart"/>
      <w:r w:rsidR="003A05D4">
        <w:rPr>
          <w:rFonts w:ascii="Times New Roman" w:hAnsi="Times New Roman"/>
          <w:sz w:val="24"/>
          <w:szCs w:val="24"/>
        </w:rPr>
        <w:t>.</w:t>
      </w:r>
      <w:r w:rsidR="00FF57ED">
        <w:rPr>
          <w:rFonts w:ascii="Times New Roman" w:hAnsi="Times New Roman"/>
          <w:sz w:val="24"/>
          <w:szCs w:val="24"/>
        </w:rPr>
        <w:t>Л</w:t>
      </w:r>
      <w:proofErr w:type="gramEnd"/>
      <w:r w:rsidR="00FF57ED">
        <w:rPr>
          <w:rFonts w:ascii="Times New Roman" w:hAnsi="Times New Roman"/>
          <w:sz w:val="24"/>
          <w:szCs w:val="24"/>
        </w:rPr>
        <w:t>уговая</w:t>
      </w:r>
      <w:proofErr w:type="spellEnd"/>
      <w:r w:rsidR="003A05D4">
        <w:rPr>
          <w:rFonts w:ascii="Times New Roman" w:hAnsi="Times New Roman"/>
          <w:sz w:val="24"/>
          <w:szCs w:val="24"/>
        </w:rPr>
        <w:t>, д.</w:t>
      </w:r>
      <w:r w:rsidR="004D5D20">
        <w:rPr>
          <w:rFonts w:ascii="Times New Roman" w:hAnsi="Times New Roman"/>
          <w:sz w:val="24"/>
          <w:szCs w:val="24"/>
        </w:rPr>
        <w:t>1</w:t>
      </w:r>
      <w:r w:rsidR="00FF57ED">
        <w:rPr>
          <w:rFonts w:ascii="Times New Roman" w:hAnsi="Times New Roman"/>
          <w:sz w:val="24"/>
          <w:szCs w:val="24"/>
        </w:rPr>
        <w:t>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A05D4">
        <w:rPr>
          <w:rFonts w:ascii="Times New Roman" w:hAnsi="Times New Roman"/>
          <w:sz w:val="24"/>
          <w:szCs w:val="24"/>
        </w:rPr>
        <w:t>19</w:t>
      </w:r>
      <w:r w:rsidR="004D5D20">
        <w:rPr>
          <w:rFonts w:ascii="Times New Roman" w:hAnsi="Times New Roman"/>
          <w:sz w:val="24"/>
          <w:szCs w:val="24"/>
        </w:rPr>
        <w:t>8</w:t>
      </w:r>
      <w:r w:rsidR="00FF57ED">
        <w:rPr>
          <w:rFonts w:ascii="Times New Roman" w:hAnsi="Times New Roman"/>
          <w:sz w:val="24"/>
          <w:szCs w:val="24"/>
        </w:rPr>
        <w:t>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A05D4">
        <w:rPr>
          <w:rFonts w:ascii="Times New Roman" w:hAnsi="Times New Roman"/>
          <w:sz w:val="24"/>
          <w:szCs w:val="24"/>
        </w:rPr>
        <w:t>25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2469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D2469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D2469">
        <w:rPr>
          <w:rFonts w:ascii="Times New Roman" w:hAnsi="Times New Roman"/>
          <w:sz w:val="24"/>
          <w:szCs w:val="24"/>
          <w:u w:val="single"/>
        </w:rPr>
        <w:t>1</w:t>
      </w:r>
      <w:r w:rsidR="00FF57ED">
        <w:rPr>
          <w:rFonts w:ascii="Times New Roman" w:hAnsi="Times New Roman"/>
          <w:sz w:val="24"/>
          <w:szCs w:val="24"/>
          <w:u w:val="single"/>
        </w:rPr>
        <w:t>064</w:t>
      </w:r>
      <w:r w:rsidR="008D2469">
        <w:rPr>
          <w:rFonts w:ascii="Times New Roman" w:hAnsi="Times New Roman"/>
          <w:sz w:val="24"/>
          <w:szCs w:val="24"/>
          <w:u w:val="single"/>
        </w:rPr>
        <w:t>,</w:t>
      </w:r>
      <w:r w:rsidR="00FF57ED">
        <w:rPr>
          <w:rFonts w:ascii="Times New Roman" w:hAnsi="Times New Roman"/>
          <w:sz w:val="24"/>
          <w:szCs w:val="24"/>
          <w:u w:val="single"/>
        </w:rPr>
        <w:t>7</w:t>
      </w:r>
      <w:bookmarkStart w:id="0" w:name="_GoBack"/>
      <w:bookmarkEnd w:id="0"/>
      <w:r w:rsidR="008D246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8F24CE" w:rsidP="003A0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8F24CE" w:rsidP="00675D23">
            <w:pPr>
              <w:spacing w:after="0"/>
            </w:pPr>
            <w:r>
              <w:t>удовлетворительно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26F3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D5D20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2469"/>
    <w:rsid w:val="008D4AFF"/>
    <w:rsid w:val="008F24CE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  <w:rsid w:val="00FF5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5B5B2-58F3-4329-A404-F1F7533A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24</cp:revision>
  <cp:lastPrinted>2020-12-15T08:46:00Z</cp:lastPrinted>
  <dcterms:created xsi:type="dcterms:W3CDTF">2020-12-15T10:58:00Z</dcterms:created>
  <dcterms:modified xsi:type="dcterms:W3CDTF">2021-02-16T13:23:00Z</dcterms:modified>
</cp:coreProperties>
</file>